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CE5B" w14:textId="77777777" w:rsidR="00F34972" w:rsidRPr="00F34972" w:rsidRDefault="00F34972" w:rsidP="00F34972">
      <w:pPr>
        <w:spacing w:before="48"/>
        <w:ind w:left="9606" w:right="119" w:hanging="4109"/>
        <w:jc w:val="right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Ishaan Draper</w:t>
      </w:r>
    </w:p>
    <w:p w14:paraId="128F463D" w14:textId="77777777" w:rsidR="00F34972" w:rsidRPr="00F34972" w:rsidRDefault="00F34972" w:rsidP="00F34972">
      <w:pPr>
        <w:spacing w:before="48"/>
        <w:ind w:left="9606" w:right="119" w:hanging="4109"/>
        <w:jc w:val="right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6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F34972">
        <w:rPr>
          <w:rFonts w:asciiTheme="minorHAnsi" w:hAnsiTheme="minorHAnsi" w:cstheme="minorHAnsi"/>
          <w:sz w:val="22"/>
          <w:szCs w:val="22"/>
        </w:rPr>
        <w:t>1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in Str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et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er, New Y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rk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14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F34972">
        <w:rPr>
          <w:rFonts w:asciiTheme="minorHAnsi" w:hAnsiTheme="minorHAnsi" w:cstheme="minorHAnsi"/>
          <w:sz w:val="22"/>
          <w:szCs w:val="22"/>
        </w:rPr>
        <w:t>25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</w:p>
    <w:p w14:paraId="7043CAF2" w14:textId="0EB00A7E" w:rsidR="00987495" w:rsidRPr="00F34972" w:rsidRDefault="00F34972" w:rsidP="00F34972">
      <w:pPr>
        <w:spacing w:before="48"/>
        <w:ind w:left="9606" w:right="119" w:hanging="4109"/>
        <w:jc w:val="right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 (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F34972">
        <w:rPr>
          <w:rFonts w:asciiTheme="minorHAnsi" w:hAnsiTheme="minorHAnsi" w:cstheme="minorHAnsi"/>
          <w:sz w:val="22"/>
          <w:szCs w:val="22"/>
        </w:rPr>
        <w:t>8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F34972">
        <w:rPr>
          <w:rFonts w:asciiTheme="minorHAnsi" w:hAnsiTheme="minorHAnsi" w:cstheme="minorHAnsi"/>
          <w:sz w:val="22"/>
          <w:szCs w:val="22"/>
        </w:rPr>
        <w:t>) 92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34972">
        <w:rPr>
          <w:rFonts w:asciiTheme="minorHAnsi" w:hAnsiTheme="minorHAnsi" w:cstheme="minorHAnsi"/>
          <w:sz w:val="22"/>
          <w:szCs w:val="22"/>
        </w:rPr>
        <w:t>-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F34972">
        <w:rPr>
          <w:rFonts w:asciiTheme="minorHAnsi" w:hAnsiTheme="minorHAnsi" w:cstheme="minorHAnsi"/>
          <w:sz w:val="22"/>
          <w:szCs w:val="22"/>
        </w:rPr>
        <w:t>9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F34972">
        <w:rPr>
          <w:rFonts w:asciiTheme="minorHAnsi" w:hAnsiTheme="minorHAnsi" w:cstheme="minorHAnsi"/>
          <w:sz w:val="22"/>
          <w:szCs w:val="22"/>
        </w:rPr>
        <w:t>2</w:t>
      </w:r>
      <w:r w:rsidRPr="00F34972">
        <w:rPr>
          <w:rFonts w:asciiTheme="minorHAnsi" w:hAnsiTheme="minorHAnsi" w:cstheme="minorHAnsi"/>
          <w:sz w:val="22"/>
          <w:szCs w:val="22"/>
        </w:rPr>
        <w:fldChar w:fldCharType="begin"/>
      </w:r>
      <w:r w:rsidRPr="00F34972">
        <w:rPr>
          <w:rFonts w:asciiTheme="minorHAnsi" w:hAnsiTheme="minorHAnsi" w:cstheme="minorHAnsi"/>
          <w:sz w:val="22"/>
          <w:szCs w:val="22"/>
        </w:rPr>
        <w:instrText xml:space="preserve"> HYPERLINK "mailto: ishaan@gmail.com" </w:instrText>
      </w:r>
      <w:r w:rsidRPr="00F34972">
        <w:rPr>
          <w:rFonts w:asciiTheme="minorHAnsi" w:hAnsiTheme="minorHAnsi" w:cstheme="minorHAnsi"/>
          <w:sz w:val="22"/>
          <w:szCs w:val="22"/>
        </w:rPr>
        <w:fldChar w:fldCharType="separate"/>
      </w:r>
      <w:r w:rsidRPr="00F34972">
        <w:rPr>
          <w:rStyle w:val="Hyperlink"/>
          <w:rFonts w:asciiTheme="minorHAnsi" w:hAnsiTheme="minorHAnsi" w:cstheme="minorHAnsi"/>
          <w:color w:val="auto"/>
          <w:sz w:val="22"/>
          <w:szCs w:val="22"/>
        </w:rPr>
        <w:t xml:space="preserve"> ishaan@gmail.com</w:t>
      </w:r>
      <w:r w:rsidRPr="00F3497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3CD8EE3" w14:textId="77777777" w:rsidR="00987495" w:rsidRPr="00F34972" w:rsidRDefault="00987495" w:rsidP="00F3497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2"/>
        <w:gridCol w:w="4165"/>
        <w:gridCol w:w="3668"/>
      </w:tblGrid>
      <w:tr w:rsidR="00F34972" w:rsidRPr="00F34972" w14:paraId="769CECE4" w14:textId="77777777">
        <w:trPr>
          <w:trHeight w:hRule="exact" w:val="325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FEF86BD" w14:textId="77777777" w:rsidR="00987495" w:rsidRPr="00F34972" w:rsidRDefault="00F34972" w:rsidP="00F34972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EDUCATI</w:t>
            </w:r>
            <w:r w:rsidRPr="00F3497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14:paraId="1310C646" w14:textId="77777777" w:rsidR="00987495" w:rsidRPr="00F34972" w:rsidRDefault="00F34972" w:rsidP="00F34972">
            <w:pPr>
              <w:spacing w:before="73"/>
              <w:ind w:left="439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F3497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z</w:t>
            </w:r>
            <w:r w:rsidRPr="00F3497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reth C</w:t>
            </w:r>
            <w:r w:rsidRPr="00F3497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llege </w:t>
            </w:r>
            <w:r w:rsidRPr="00F3497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f Rochester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05931518" w14:textId="77777777" w:rsidR="00987495" w:rsidRPr="00F34972" w:rsidRDefault="00F34972" w:rsidP="00F34972">
            <w:pPr>
              <w:spacing w:before="73"/>
              <w:ind w:left="593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SUNY Gene</w:t>
            </w:r>
            <w:r w:rsidRPr="00F3497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34972">
              <w:rPr>
                <w:rFonts w:asciiTheme="minorHAnsi" w:hAnsiTheme="minorHAnsi" w:cstheme="minorHAnsi"/>
                <w:b/>
                <w:sz w:val="22"/>
                <w:szCs w:val="22"/>
              </w:rPr>
              <w:t>eo</w:t>
            </w:r>
          </w:p>
        </w:tc>
      </w:tr>
      <w:tr w:rsidR="00F34972" w:rsidRPr="00F34972" w14:paraId="4B2D68B2" w14:textId="77777777">
        <w:trPr>
          <w:trHeight w:hRule="exact" w:val="241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7D38E95A" w14:textId="77777777" w:rsidR="00987495" w:rsidRPr="00F34972" w:rsidRDefault="00987495" w:rsidP="00F349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14:paraId="0B5D0BB9" w14:textId="77777777" w:rsidR="00987495" w:rsidRPr="00F34972" w:rsidRDefault="00F34972" w:rsidP="00F34972">
            <w:pPr>
              <w:spacing w:line="220" w:lineRule="exact"/>
              <w:ind w:left="438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M.S.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0B976C96" w14:textId="77777777" w:rsidR="00987495" w:rsidRPr="00F34972" w:rsidRDefault="00F34972" w:rsidP="00F34972">
            <w:pPr>
              <w:spacing w:line="220" w:lineRule="exact"/>
              <w:ind w:left="593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B.A.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</w:tr>
      <w:tr w:rsidR="00F34972" w:rsidRPr="00F34972" w14:paraId="505C4CF8" w14:textId="77777777">
        <w:trPr>
          <w:trHeight w:hRule="exact" w:val="242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81642F7" w14:textId="77777777" w:rsidR="00987495" w:rsidRPr="00F34972" w:rsidRDefault="00987495" w:rsidP="00F349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14:paraId="7913D073" w14:textId="77777777" w:rsidR="00987495" w:rsidRPr="00F34972" w:rsidRDefault="00F34972" w:rsidP="00F34972">
            <w:pPr>
              <w:spacing w:line="220" w:lineRule="exact"/>
              <w:ind w:left="438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tra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 in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0830BA00" w14:textId="77777777" w:rsidR="00987495" w:rsidRPr="00F34972" w:rsidRDefault="00F34972" w:rsidP="00F34972">
            <w:pPr>
              <w:spacing w:line="220" w:lineRule="exact"/>
              <w:ind w:left="594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uc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tra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F34972" w:rsidRPr="00F34972" w14:paraId="4EB14C0F" w14:textId="77777777">
        <w:trPr>
          <w:trHeight w:hRule="exact" w:val="326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00019E10" w14:textId="77777777" w:rsidR="00987495" w:rsidRPr="00F34972" w:rsidRDefault="00987495" w:rsidP="00F349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14:paraId="591988BA" w14:textId="77777777" w:rsidR="00987495" w:rsidRPr="00F34972" w:rsidRDefault="00F34972" w:rsidP="00F34972">
            <w:pPr>
              <w:spacing w:line="220" w:lineRule="exact"/>
              <w:ind w:left="438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 xml:space="preserve">May 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013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439F3B43" w14:textId="77777777" w:rsidR="00987495" w:rsidRPr="00F34972" w:rsidRDefault="00F34972" w:rsidP="00F34972">
            <w:pPr>
              <w:spacing w:line="220" w:lineRule="exact"/>
              <w:ind w:left="593"/>
              <w:rPr>
                <w:rFonts w:asciiTheme="minorHAnsi" w:hAnsiTheme="minorHAnsi" w:cstheme="minorHAnsi"/>
                <w:sz w:val="22"/>
                <w:szCs w:val="22"/>
              </w:rPr>
            </w:pPr>
            <w:r w:rsidRPr="00F34972">
              <w:rPr>
                <w:rFonts w:asciiTheme="minorHAnsi" w:hAnsiTheme="minorHAnsi" w:cstheme="minorHAnsi"/>
                <w:sz w:val="22"/>
                <w:szCs w:val="22"/>
              </w:rPr>
              <w:t xml:space="preserve">May </w:t>
            </w:r>
            <w:r w:rsidRPr="00F3497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F3497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009</w:t>
            </w:r>
          </w:p>
        </w:tc>
      </w:tr>
    </w:tbl>
    <w:p w14:paraId="02BFC9AC" w14:textId="77777777" w:rsidR="00987495" w:rsidRPr="00F34972" w:rsidRDefault="00987495" w:rsidP="00F3497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2A88662" w14:textId="77777777" w:rsidR="00987495" w:rsidRPr="00F34972" w:rsidRDefault="00F34972" w:rsidP="00F34972">
      <w:pPr>
        <w:spacing w:before="33"/>
        <w:ind w:left="2805" w:right="2766"/>
        <w:jc w:val="center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Sample Certification Section f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r Same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Developmental Level:</w:t>
      </w:r>
    </w:p>
    <w:p w14:paraId="6638083C" w14:textId="77777777" w:rsidR="00987495" w:rsidRPr="00F34972" w:rsidRDefault="00987495" w:rsidP="00F349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EA0E434" w14:textId="77777777" w:rsidR="00987495" w:rsidRPr="00F34972" w:rsidRDefault="00F34972" w:rsidP="00F34972">
      <w:pPr>
        <w:ind w:left="15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 xml:space="preserve">CERTIFICATION       </w:t>
      </w:r>
      <w:r w:rsidRPr="00F34972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New Y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rk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State Teac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er Certificati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</w:p>
    <w:p w14:paraId="4D5F62C6" w14:textId="77777777" w:rsidR="00987495" w:rsidRPr="00F34972" w:rsidRDefault="00F34972" w:rsidP="00F34972">
      <w:pPr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Ch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od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Ed</w:t>
      </w:r>
      <w:r w:rsidRPr="00F34972">
        <w:rPr>
          <w:rFonts w:asciiTheme="minorHAnsi" w:hAnsiTheme="minorHAnsi" w:cstheme="minorHAnsi"/>
          <w:i/>
          <w:sz w:val="22"/>
          <w:szCs w:val="22"/>
        </w:rPr>
        <w:t>uc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on, Gr.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F34972">
        <w:rPr>
          <w:rFonts w:asciiTheme="minorHAnsi" w:hAnsiTheme="minorHAnsi" w:cstheme="minorHAnsi"/>
          <w:i/>
          <w:sz w:val="22"/>
          <w:szCs w:val="22"/>
        </w:rPr>
        <w:t>-6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F34972">
        <w:rPr>
          <w:rFonts w:asciiTheme="minorHAnsi" w:hAnsiTheme="minorHAnsi" w:cstheme="minorHAnsi"/>
          <w:i/>
          <w:sz w:val="22"/>
          <w:szCs w:val="22"/>
        </w:rPr>
        <w:t>Initia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,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ff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cti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i/>
          <w:sz w:val="22"/>
          <w:szCs w:val="22"/>
        </w:rPr>
        <w:t>e 9/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F34972">
        <w:rPr>
          <w:rFonts w:asciiTheme="minorHAnsi" w:hAnsiTheme="minorHAnsi" w:cstheme="minorHAnsi"/>
          <w:i/>
          <w:sz w:val="22"/>
          <w:szCs w:val="22"/>
        </w:rPr>
        <w:t>)</w:t>
      </w:r>
    </w:p>
    <w:p w14:paraId="5F5D357F" w14:textId="77777777" w:rsidR="00987495" w:rsidRPr="00F34972" w:rsidRDefault="00F34972" w:rsidP="00F34972">
      <w:pPr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Te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ching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Stude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z w:val="22"/>
          <w:szCs w:val="22"/>
        </w:rPr>
        <w:t>ts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with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Disa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34972">
        <w:rPr>
          <w:rFonts w:asciiTheme="minorHAnsi" w:hAnsiTheme="minorHAnsi" w:cstheme="minorHAnsi"/>
          <w:i/>
          <w:sz w:val="22"/>
          <w:szCs w:val="22"/>
        </w:rPr>
        <w:t>ilit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es at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ild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 xml:space="preserve">Level, Gr. 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F34972">
        <w:rPr>
          <w:rFonts w:asciiTheme="minorHAnsi" w:hAnsiTheme="minorHAnsi" w:cstheme="minorHAnsi"/>
          <w:i/>
          <w:sz w:val="22"/>
          <w:szCs w:val="22"/>
        </w:rPr>
        <w:t>-6 (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F34972">
        <w:rPr>
          <w:rFonts w:asciiTheme="minorHAnsi" w:hAnsiTheme="minorHAnsi" w:cstheme="minorHAnsi"/>
          <w:i/>
          <w:sz w:val="22"/>
          <w:szCs w:val="22"/>
        </w:rPr>
        <w:t>itial,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ted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5/1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F34972">
        <w:rPr>
          <w:rFonts w:asciiTheme="minorHAnsi" w:hAnsiTheme="minorHAnsi" w:cstheme="minorHAnsi"/>
          <w:i/>
          <w:sz w:val="22"/>
          <w:szCs w:val="22"/>
        </w:rPr>
        <w:t>)</w:t>
      </w:r>
    </w:p>
    <w:p w14:paraId="15DA34BD" w14:textId="77777777" w:rsidR="00987495" w:rsidRPr="00F34972" w:rsidRDefault="00F34972" w:rsidP="00F34972">
      <w:pPr>
        <w:spacing w:before="5" w:line="480" w:lineRule="atLeast"/>
        <w:ind w:left="159" w:right="2574" w:firstLine="248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Sample Cert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ficat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n Sect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n for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Ch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b/>
          <w:sz w:val="22"/>
          <w:szCs w:val="22"/>
        </w:rPr>
        <w:t>g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ng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Deve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lo</w:t>
      </w:r>
      <w:r w:rsidRPr="00F34972">
        <w:rPr>
          <w:rFonts w:asciiTheme="minorHAnsi" w:hAnsiTheme="minorHAnsi" w:cstheme="minorHAnsi"/>
          <w:b/>
          <w:sz w:val="22"/>
          <w:szCs w:val="22"/>
        </w:rPr>
        <w:t>pment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b/>
          <w:sz w:val="22"/>
          <w:szCs w:val="22"/>
        </w:rPr>
        <w:t>l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Level: CERTIFICATION       </w:t>
      </w:r>
      <w:r w:rsidRPr="00F34972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New Y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rk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 xml:space="preserve">State </w:t>
      </w:r>
      <w:r w:rsidRPr="00F34972">
        <w:rPr>
          <w:rFonts w:asciiTheme="minorHAnsi" w:hAnsiTheme="minorHAnsi" w:cstheme="minorHAnsi"/>
          <w:sz w:val="22"/>
          <w:szCs w:val="22"/>
        </w:rPr>
        <w:t>Teac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er Certificati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</w:p>
    <w:p w14:paraId="6F25E3D7" w14:textId="77777777" w:rsidR="00987495" w:rsidRPr="00F34972" w:rsidRDefault="00F34972" w:rsidP="00F34972">
      <w:pPr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Ch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od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Ed</w:t>
      </w:r>
      <w:r w:rsidRPr="00F34972">
        <w:rPr>
          <w:rFonts w:asciiTheme="minorHAnsi" w:hAnsiTheme="minorHAnsi" w:cstheme="minorHAnsi"/>
          <w:i/>
          <w:sz w:val="22"/>
          <w:szCs w:val="22"/>
        </w:rPr>
        <w:t>uc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on, Gr.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F34972">
        <w:rPr>
          <w:rFonts w:asciiTheme="minorHAnsi" w:hAnsiTheme="minorHAnsi" w:cstheme="minorHAnsi"/>
          <w:i/>
          <w:sz w:val="22"/>
          <w:szCs w:val="22"/>
        </w:rPr>
        <w:t>-6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F34972">
        <w:rPr>
          <w:rFonts w:asciiTheme="minorHAnsi" w:hAnsiTheme="minorHAnsi" w:cstheme="minorHAnsi"/>
          <w:i/>
          <w:sz w:val="22"/>
          <w:szCs w:val="22"/>
        </w:rPr>
        <w:t>Initia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,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ff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cti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i/>
          <w:sz w:val="22"/>
          <w:szCs w:val="22"/>
        </w:rPr>
        <w:t>e 9/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F34972">
        <w:rPr>
          <w:rFonts w:asciiTheme="minorHAnsi" w:hAnsiTheme="minorHAnsi" w:cstheme="minorHAnsi"/>
          <w:i/>
          <w:sz w:val="22"/>
          <w:szCs w:val="22"/>
        </w:rPr>
        <w:t>)</w:t>
      </w:r>
    </w:p>
    <w:p w14:paraId="1BA29D41" w14:textId="77777777" w:rsidR="00987495" w:rsidRPr="00F34972" w:rsidRDefault="00F34972" w:rsidP="00F34972">
      <w:pPr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Eng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is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,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Gr.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7</w:t>
      </w:r>
      <w:r w:rsidRPr="00F34972">
        <w:rPr>
          <w:rFonts w:asciiTheme="minorHAnsi" w:hAnsiTheme="minorHAnsi" w:cstheme="minorHAnsi"/>
          <w:i/>
          <w:sz w:val="22"/>
          <w:szCs w:val="22"/>
        </w:rPr>
        <w:t>-12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F34972">
        <w:rPr>
          <w:rFonts w:asciiTheme="minorHAnsi" w:hAnsiTheme="minorHAnsi" w:cstheme="minorHAnsi"/>
          <w:i/>
          <w:sz w:val="22"/>
          <w:szCs w:val="22"/>
        </w:rPr>
        <w:t>Init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 xml:space="preserve">al,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ci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z w:val="22"/>
          <w:szCs w:val="22"/>
        </w:rPr>
        <w:t>ed 5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/1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F34972">
        <w:rPr>
          <w:rFonts w:asciiTheme="minorHAnsi" w:hAnsiTheme="minorHAnsi" w:cstheme="minorHAnsi"/>
          <w:i/>
          <w:sz w:val="22"/>
          <w:szCs w:val="22"/>
        </w:rPr>
        <w:t>)</w:t>
      </w:r>
    </w:p>
    <w:p w14:paraId="48777AB0" w14:textId="77777777" w:rsidR="00987495" w:rsidRPr="00F34972" w:rsidRDefault="00F34972" w:rsidP="00F34972">
      <w:pPr>
        <w:spacing w:before="1"/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Teaching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Students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wi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Di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sa</w:t>
      </w:r>
      <w:r w:rsidRPr="00F34972">
        <w:rPr>
          <w:rFonts w:asciiTheme="minorHAnsi" w:hAnsiTheme="minorHAnsi" w:cstheme="minorHAnsi"/>
          <w:i/>
          <w:sz w:val="22"/>
          <w:szCs w:val="22"/>
        </w:rPr>
        <w:t>bi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it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es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at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Ado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esc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Leve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,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Gr.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7</w:t>
      </w:r>
      <w:r w:rsidRPr="00F34972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F34972">
        <w:rPr>
          <w:rFonts w:asciiTheme="minorHAnsi" w:hAnsiTheme="minorHAnsi" w:cstheme="minorHAnsi"/>
          <w:i/>
          <w:sz w:val="22"/>
          <w:szCs w:val="22"/>
        </w:rPr>
        <w:t>12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(Init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al,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ant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pa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z w:val="22"/>
          <w:szCs w:val="22"/>
        </w:rPr>
        <w:t>ed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5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F34972">
        <w:rPr>
          <w:rFonts w:asciiTheme="minorHAnsi" w:hAnsiTheme="minorHAnsi" w:cstheme="minorHAnsi"/>
          <w:i/>
          <w:sz w:val="22"/>
          <w:szCs w:val="22"/>
        </w:rPr>
        <w:t>13)</w:t>
      </w:r>
    </w:p>
    <w:p w14:paraId="2AAA94FF" w14:textId="77777777" w:rsidR="00987495" w:rsidRPr="00F34972" w:rsidRDefault="00987495" w:rsidP="00F349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D22B30E" w14:textId="77777777" w:rsidR="00987495" w:rsidRPr="00F34972" w:rsidRDefault="00F34972" w:rsidP="00F34972">
      <w:pPr>
        <w:ind w:left="15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GRA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b/>
          <w:sz w:val="22"/>
          <w:szCs w:val="22"/>
        </w:rPr>
        <w:t>UATE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Pr="00F34972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chester City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Sch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ol District, </w:t>
      </w:r>
      <w:r w:rsidRPr="00F34972">
        <w:rPr>
          <w:rFonts w:asciiTheme="minorHAnsi" w:hAnsiTheme="minorHAnsi" w:cstheme="minorHAnsi"/>
          <w:sz w:val="22"/>
          <w:szCs w:val="22"/>
        </w:rPr>
        <w:t>Rochester, NY (5/11-6/11)</w:t>
      </w:r>
    </w:p>
    <w:p w14:paraId="673C17AB" w14:textId="77777777" w:rsidR="00987495" w:rsidRPr="00F34972" w:rsidRDefault="00F34972" w:rsidP="00F34972">
      <w:pPr>
        <w:ind w:left="15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 xml:space="preserve">FIELD WORK             </w:t>
      </w:r>
      <w:r w:rsidRPr="00F34972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Grade 7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In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i/>
          <w:sz w:val="22"/>
          <w:szCs w:val="22"/>
        </w:rPr>
        <w:t>sive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lasse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z w:val="22"/>
          <w:szCs w:val="22"/>
        </w:rPr>
        <w:t>,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Mon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i/>
          <w:sz w:val="22"/>
          <w:szCs w:val="22"/>
        </w:rPr>
        <w:t>oe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i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ol</w:t>
      </w:r>
    </w:p>
    <w:p w14:paraId="0764F76E" w14:textId="77777777" w:rsidR="00987495" w:rsidRPr="00F34972" w:rsidRDefault="00F34972" w:rsidP="00F34972">
      <w:pPr>
        <w:tabs>
          <w:tab w:val="left" w:pos="2680"/>
        </w:tabs>
        <w:spacing w:before="1"/>
        <w:ind w:left="2679" w:right="229" w:hanging="3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z w:val="22"/>
          <w:szCs w:val="22"/>
        </w:rPr>
        <w:tab/>
      </w:r>
      <w:r w:rsidRPr="00F34972">
        <w:rPr>
          <w:rFonts w:asciiTheme="minorHAnsi" w:hAnsiTheme="minorHAnsi" w:cstheme="minorHAnsi"/>
          <w:sz w:val="22"/>
          <w:szCs w:val="22"/>
        </w:rPr>
        <w:tab/>
        <w:t>Provi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y sup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ort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 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ro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of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assist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34972">
        <w:rPr>
          <w:rFonts w:asciiTheme="minorHAnsi" w:hAnsiTheme="minorHAnsi" w:cstheme="minorHAnsi"/>
          <w:sz w:val="22"/>
          <w:szCs w:val="22"/>
        </w:rPr>
        <w:t>ith fo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F34972">
        <w:rPr>
          <w:rFonts w:asciiTheme="minorHAnsi" w:hAnsiTheme="minorHAnsi" w:cstheme="minorHAnsi"/>
          <w:sz w:val="22"/>
          <w:szCs w:val="22"/>
        </w:rPr>
        <w:t>arni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yl</w:t>
      </w:r>
      <w:r w:rsidRPr="00F34972">
        <w:rPr>
          <w:rFonts w:asciiTheme="minorHAnsi" w:hAnsiTheme="minorHAnsi" w:cstheme="minorHAnsi"/>
          <w:sz w:val="22"/>
          <w:szCs w:val="22"/>
        </w:rPr>
        <w:t>es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versity of 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arners.</w:t>
      </w:r>
    </w:p>
    <w:p w14:paraId="4774F78D" w14:textId="77777777" w:rsidR="00987495" w:rsidRPr="00F34972" w:rsidRDefault="00F34972" w:rsidP="00F34972">
      <w:pPr>
        <w:tabs>
          <w:tab w:val="left" w:pos="2680"/>
        </w:tabs>
        <w:ind w:left="2679" w:right="173" w:hanging="3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z w:val="22"/>
          <w:szCs w:val="22"/>
        </w:rPr>
        <w:tab/>
      </w:r>
      <w:r w:rsidRPr="00F34972">
        <w:rPr>
          <w:rFonts w:asciiTheme="minorHAnsi" w:hAnsiTheme="minorHAnsi" w:cstheme="minorHAnsi"/>
          <w:sz w:val="22"/>
          <w:szCs w:val="22"/>
        </w:rPr>
        <w:tab/>
        <w:t>Co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sz w:val="22"/>
          <w:szCs w:val="22"/>
        </w:rPr>
        <w:t>ora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with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 xml:space="preserve">ial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 xml:space="preserve">n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de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op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ental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hers,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dd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on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 cris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s in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erv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 spec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ist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 xml:space="preserve">o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eter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ine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app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opri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te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ter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ons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th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lea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ni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sa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it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es,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otio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 xml:space="preserve">al 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ist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ces,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ADD/A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HD,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 As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erger’s Sy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F34972">
        <w:rPr>
          <w:rFonts w:asciiTheme="minorHAnsi" w:hAnsiTheme="minorHAnsi" w:cstheme="minorHAnsi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e.</w:t>
      </w:r>
    </w:p>
    <w:p w14:paraId="6D49A5BA" w14:textId="77777777" w:rsidR="00987495" w:rsidRPr="00F34972" w:rsidRDefault="00F34972" w:rsidP="00F34972">
      <w:pPr>
        <w:tabs>
          <w:tab w:val="left" w:pos="2680"/>
        </w:tabs>
        <w:spacing w:before="2" w:line="240" w:lineRule="exact"/>
        <w:ind w:left="2679" w:right="207" w:hanging="3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z w:val="22"/>
          <w:szCs w:val="22"/>
        </w:rPr>
        <w:tab/>
      </w:r>
      <w:r w:rsidRPr="00F34972">
        <w:rPr>
          <w:rFonts w:asciiTheme="minorHAnsi" w:hAnsiTheme="minorHAnsi" w:cstheme="minorHAnsi"/>
          <w:sz w:val="22"/>
          <w:szCs w:val="22"/>
        </w:rPr>
        <w:tab/>
        <w:t>Help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F34972">
        <w:rPr>
          <w:rFonts w:asciiTheme="minorHAnsi" w:hAnsiTheme="minorHAnsi" w:cstheme="minorHAnsi"/>
          <w:sz w:val="22"/>
          <w:szCs w:val="22"/>
        </w:rPr>
        <w:t>du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ents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and 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ht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ole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gr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up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ons,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eeti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F34972">
        <w:rPr>
          <w:rFonts w:asciiTheme="minorHAnsi" w:hAnsiTheme="minorHAnsi" w:cstheme="minorHAnsi"/>
          <w:sz w:val="22"/>
          <w:szCs w:val="22"/>
        </w:rPr>
        <w:t>any differe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ity 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v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ls and e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otion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 ne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s.</w:t>
      </w:r>
    </w:p>
    <w:p w14:paraId="3D67B1AE" w14:textId="77777777" w:rsidR="00987495" w:rsidRPr="00F34972" w:rsidRDefault="00F34972" w:rsidP="00F34972">
      <w:pPr>
        <w:spacing w:line="220" w:lineRule="exact"/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Atte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CSE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at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ent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nfere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ce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eet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ngs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 xml:space="preserve">with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rofessio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 xml:space="preserve">al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ff fr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Hillsi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 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dren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</w:p>
    <w:p w14:paraId="4E182345" w14:textId="77777777" w:rsidR="00987495" w:rsidRPr="00F34972" w:rsidRDefault="00F34972" w:rsidP="00F34972">
      <w:pPr>
        <w:spacing w:before="1"/>
        <w:ind w:left="267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Cen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er.</w:t>
      </w:r>
    </w:p>
    <w:p w14:paraId="0F0DFDB6" w14:textId="77777777" w:rsidR="00987495" w:rsidRPr="00F34972" w:rsidRDefault="00987495" w:rsidP="00F349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6CAFB52" w14:textId="77777777" w:rsidR="00987495" w:rsidRPr="00F34972" w:rsidRDefault="00F34972" w:rsidP="00F34972">
      <w:pPr>
        <w:ind w:left="231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Pittsford Central School District,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Pittsford, NY (Spring 2011)</w:t>
      </w:r>
    </w:p>
    <w:p w14:paraId="54184836" w14:textId="77777777" w:rsidR="00987495" w:rsidRPr="00F34972" w:rsidRDefault="00F34972" w:rsidP="00F34972">
      <w:pPr>
        <w:ind w:left="23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i/>
          <w:sz w:val="22"/>
          <w:szCs w:val="22"/>
        </w:rPr>
        <w:t>Grade 11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z w:val="22"/>
          <w:szCs w:val="22"/>
        </w:rPr>
        <w:t>lish, Tho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i/>
          <w:sz w:val="22"/>
          <w:szCs w:val="22"/>
        </w:rPr>
        <w:t>ne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l Ro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</w:p>
    <w:p w14:paraId="42972E23" w14:textId="77777777" w:rsidR="00987495" w:rsidRPr="00F34972" w:rsidRDefault="00F34972" w:rsidP="00F34972">
      <w:pPr>
        <w:tabs>
          <w:tab w:val="left" w:pos="2660"/>
        </w:tabs>
        <w:ind w:left="2679" w:right="1215" w:hanging="3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z w:val="22"/>
          <w:szCs w:val="22"/>
        </w:rPr>
        <w:tab/>
        <w:t>Co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leted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se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 xml:space="preserve">y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ud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th 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F34972">
        <w:rPr>
          <w:rFonts w:asciiTheme="minorHAnsi" w:hAnsiTheme="minorHAnsi" w:cstheme="minorHAnsi"/>
          <w:sz w:val="22"/>
          <w:szCs w:val="22"/>
        </w:rPr>
        <w:t>earn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ng di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F34972">
        <w:rPr>
          <w:rFonts w:asciiTheme="minorHAnsi" w:hAnsiTheme="minorHAnsi" w:cstheme="minorHAnsi"/>
          <w:sz w:val="22"/>
          <w:szCs w:val="22"/>
        </w:rPr>
        <w:t>lit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34972">
        <w:rPr>
          <w:rFonts w:asciiTheme="minorHAnsi" w:hAnsiTheme="minorHAnsi" w:cstheme="minorHAnsi"/>
          <w:sz w:val="22"/>
          <w:szCs w:val="22"/>
        </w:rPr>
        <w:t>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 assess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ent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nd reco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34972">
        <w:rPr>
          <w:rFonts w:asciiTheme="minorHAnsi" w:hAnsiTheme="minorHAnsi" w:cstheme="minorHAnsi"/>
          <w:sz w:val="22"/>
          <w:szCs w:val="22"/>
        </w:rPr>
        <w:t>endat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ons.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De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ed 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ght 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 xml:space="preserve">ity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bas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sults.</w:t>
      </w:r>
    </w:p>
    <w:p w14:paraId="3CD1CB7B" w14:textId="77777777" w:rsidR="00987495" w:rsidRPr="00F34972" w:rsidRDefault="00F34972" w:rsidP="00F34972">
      <w:pPr>
        <w:tabs>
          <w:tab w:val="left" w:pos="2680"/>
        </w:tabs>
        <w:spacing w:before="1" w:line="240" w:lineRule="exact"/>
        <w:ind w:left="2679" w:right="911" w:hanging="3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>•</w:t>
      </w:r>
      <w:r w:rsidRPr="00F34972">
        <w:rPr>
          <w:rFonts w:asciiTheme="minorHAnsi" w:hAnsiTheme="minorHAnsi" w:cstheme="minorHAnsi"/>
          <w:sz w:val="22"/>
          <w:szCs w:val="22"/>
        </w:rPr>
        <w:tab/>
      </w:r>
      <w:r w:rsidRPr="00F34972">
        <w:rPr>
          <w:rFonts w:asciiTheme="minorHAnsi" w:hAnsiTheme="minorHAnsi" w:cstheme="minorHAnsi"/>
          <w:sz w:val="22"/>
          <w:szCs w:val="22"/>
        </w:rPr>
        <w:tab/>
        <w:t>Deve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F34972">
        <w:rPr>
          <w:rFonts w:asciiTheme="minorHAnsi" w:hAnsiTheme="minorHAnsi" w:cstheme="minorHAnsi"/>
          <w:sz w:val="22"/>
          <w:szCs w:val="22"/>
        </w:rPr>
        <w:t>gli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 xml:space="preserve">esson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sz w:val="22"/>
          <w:szCs w:val="22"/>
        </w:rPr>
        <w:t>ased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on st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te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ta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dard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;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ud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erac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pone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and cooper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 xml:space="preserve">tive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F34972">
        <w:rPr>
          <w:rFonts w:asciiTheme="minorHAnsi" w:hAnsiTheme="minorHAnsi" w:cstheme="minorHAnsi"/>
          <w:sz w:val="22"/>
          <w:szCs w:val="22"/>
        </w:rPr>
        <w:t>arning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groups.</w:t>
      </w:r>
    </w:p>
    <w:p w14:paraId="5778148F" w14:textId="77777777" w:rsidR="00987495" w:rsidRPr="00F34972" w:rsidRDefault="00F34972" w:rsidP="00F34972">
      <w:pPr>
        <w:spacing w:line="220" w:lineRule="exact"/>
        <w:ind w:left="231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t xml:space="preserve">•    </w:t>
      </w:r>
      <w:r w:rsidRPr="00F3497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Partic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ed in par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nferences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lti-di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ci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nary team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eetin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s.</w:t>
      </w:r>
    </w:p>
    <w:p w14:paraId="34B99ADA" w14:textId="77777777" w:rsidR="00987495" w:rsidRPr="00F34972" w:rsidRDefault="00987495" w:rsidP="00F34972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F765C0F" w14:textId="77777777" w:rsidR="00987495" w:rsidRPr="00F34972" w:rsidRDefault="00F34972" w:rsidP="00F34972">
      <w:pPr>
        <w:ind w:left="302" w:right="264"/>
        <w:jc w:val="center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te: If you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have ta</w:t>
      </w:r>
      <w:r w:rsidRPr="00F34972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34972">
        <w:rPr>
          <w:rFonts w:asciiTheme="minorHAnsi" w:hAnsiTheme="minorHAnsi" w:cstheme="minorHAnsi"/>
          <w:b/>
          <w:sz w:val="22"/>
          <w:szCs w:val="22"/>
        </w:rPr>
        <w:t>ht before,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include </w:t>
      </w:r>
      <w:r w:rsidRPr="00F34972">
        <w:rPr>
          <w:rFonts w:asciiTheme="minorHAnsi" w:hAnsiTheme="minorHAnsi" w:cstheme="minorHAnsi"/>
          <w:b/>
          <w:sz w:val="22"/>
          <w:szCs w:val="22"/>
        </w:rPr>
        <w:t>Profess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onal</w:t>
      </w:r>
      <w:r w:rsidRPr="00F3497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Expe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z w:val="22"/>
          <w:szCs w:val="22"/>
        </w:rPr>
        <w:t>ience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as your n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xt 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b/>
          <w:sz w:val="22"/>
          <w:szCs w:val="22"/>
        </w:rPr>
        <w:t>tegory, with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a detailed description. If that is your s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tuation, fo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b/>
          <w:sz w:val="22"/>
          <w:szCs w:val="22"/>
        </w:rPr>
        <w:t>l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w that 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b/>
          <w:sz w:val="22"/>
          <w:szCs w:val="22"/>
        </w:rPr>
        <w:t>ection with St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b/>
          <w:sz w:val="22"/>
          <w:szCs w:val="22"/>
        </w:rPr>
        <w:t>dent Teaching,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but only inc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b/>
          <w:sz w:val="22"/>
          <w:szCs w:val="22"/>
        </w:rPr>
        <w:t>ude lo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34972">
        <w:rPr>
          <w:rFonts w:asciiTheme="minorHAnsi" w:hAnsiTheme="minorHAnsi" w:cstheme="minorHAnsi"/>
          <w:b/>
          <w:sz w:val="22"/>
          <w:szCs w:val="22"/>
        </w:rPr>
        <w:t>tion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and grade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l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ev</w:t>
      </w:r>
      <w:r w:rsidRPr="00F34972">
        <w:rPr>
          <w:rFonts w:asciiTheme="minorHAnsi" w:hAnsiTheme="minorHAnsi" w:cstheme="minorHAnsi"/>
          <w:b/>
          <w:sz w:val="22"/>
          <w:szCs w:val="22"/>
        </w:rPr>
        <w:t>el – no description required for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your student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34972">
        <w:rPr>
          <w:rFonts w:asciiTheme="minorHAnsi" w:hAnsiTheme="minorHAnsi" w:cstheme="minorHAnsi"/>
          <w:b/>
          <w:sz w:val="22"/>
          <w:szCs w:val="22"/>
        </w:rPr>
        <w:t>eaching experience if yo</w:t>
      </w:r>
      <w:r w:rsidRPr="00F34972">
        <w:rPr>
          <w:rFonts w:asciiTheme="minorHAnsi" w:hAnsiTheme="minorHAnsi" w:cstheme="minorHAnsi"/>
          <w:b/>
          <w:sz w:val="22"/>
          <w:szCs w:val="22"/>
        </w:rPr>
        <w:t>u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have p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z w:val="22"/>
          <w:szCs w:val="22"/>
        </w:rPr>
        <w:t>ofess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onal 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b/>
          <w:sz w:val="22"/>
          <w:szCs w:val="22"/>
        </w:rPr>
        <w:t>aching expe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z w:val="22"/>
          <w:szCs w:val="22"/>
        </w:rPr>
        <w:t>ienc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b/>
          <w:sz w:val="22"/>
          <w:szCs w:val="22"/>
        </w:rPr>
        <w:t>.</w:t>
      </w:r>
    </w:p>
    <w:p w14:paraId="0AB69481" w14:textId="77777777" w:rsidR="00987495" w:rsidRPr="00F34972" w:rsidRDefault="00987495" w:rsidP="00F349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96BBF4E" w14:textId="77777777" w:rsidR="00987495" w:rsidRPr="00F34972" w:rsidRDefault="00F34972" w:rsidP="00F34972">
      <w:pPr>
        <w:ind w:left="15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 xml:space="preserve">STUDENT                     </w:t>
      </w:r>
      <w:r w:rsidRPr="00F34972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>chester City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b/>
          <w:sz w:val="22"/>
          <w:szCs w:val="22"/>
        </w:rPr>
        <w:t>Sch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ol District, </w:t>
      </w:r>
      <w:r w:rsidRPr="00F34972">
        <w:rPr>
          <w:rFonts w:asciiTheme="minorHAnsi" w:hAnsiTheme="minorHAnsi" w:cstheme="minorHAnsi"/>
          <w:sz w:val="22"/>
          <w:szCs w:val="22"/>
        </w:rPr>
        <w:t>Rochester, NY (Fall 2008)</w:t>
      </w:r>
    </w:p>
    <w:p w14:paraId="5596CDC7" w14:textId="77777777" w:rsidR="00987495" w:rsidRPr="00F34972" w:rsidRDefault="00F34972" w:rsidP="00F34972">
      <w:pPr>
        <w:tabs>
          <w:tab w:val="left" w:pos="2300"/>
        </w:tabs>
        <w:ind w:left="2320" w:right="164" w:hanging="216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TEACHING</w:t>
      </w:r>
      <w:r w:rsidRPr="00F34972">
        <w:rPr>
          <w:rFonts w:asciiTheme="minorHAnsi" w:hAnsiTheme="minorHAnsi" w:cstheme="minorHAnsi"/>
          <w:b/>
          <w:sz w:val="22"/>
          <w:szCs w:val="22"/>
        </w:rPr>
        <w:tab/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z w:val="22"/>
          <w:szCs w:val="22"/>
        </w:rPr>
        <w:t>rade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3,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usi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 xml:space="preserve">ass </w:t>
      </w:r>
      <w:r w:rsidRPr="00F34972">
        <w:rPr>
          <w:rFonts w:asciiTheme="minorHAnsi" w:hAnsiTheme="minorHAnsi" w:cstheme="minorHAnsi"/>
          <w:sz w:val="22"/>
          <w:szCs w:val="22"/>
        </w:rPr>
        <w:t>–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ner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ent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F34972">
        <w:rPr>
          <w:rFonts w:asciiTheme="minorHAnsi" w:hAnsiTheme="minorHAnsi" w:cstheme="minorHAnsi"/>
          <w:sz w:val="22"/>
          <w:szCs w:val="22"/>
        </w:rPr>
        <w:t>, 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ht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h lear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F34972">
        <w:rPr>
          <w:rFonts w:asciiTheme="minorHAnsi" w:hAnsiTheme="minorHAnsi" w:cstheme="minorHAnsi"/>
          <w:sz w:val="22"/>
          <w:szCs w:val="22"/>
        </w:rPr>
        <w:t>ng dis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bi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es,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her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ec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al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s.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vi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less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ar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e gro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p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ie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ce,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soc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al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ie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ath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ba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ta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F34972">
        <w:rPr>
          <w:rFonts w:asciiTheme="minorHAnsi" w:hAnsiTheme="minorHAnsi" w:cstheme="minorHAnsi"/>
          <w:sz w:val="22"/>
          <w:szCs w:val="22"/>
        </w:rPr>
        <w:t>nda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s.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sz w:val="22"/>
          <w:szCs w:val="22"/>
        </w:rPr>
        <w:t>orat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F34972">
        <w:rPr>
          <w:rFonts w:asciiTheme="minorHAnsi" w:hAnsiTheme="minorHAnsi" w:cstheme="minorHAnsi"/>
          <w:sz w:val="22"/>
          <w:szCs w:val="22"/>
        </w:rPr>
        <w:t>ot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 tea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her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team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ch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atica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F34972">
        <w:rPr>
          <w:rFonts w:asciiTheme="minorHAnsi" w:hAnsiTheme="minorHAnsi" w:cstheme="minorHAnsi"/>
          <w:sz w:val="22"/>
          <w:szCs w:val="22"/>
        </w:rPr>
        <w:t>y based les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with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lti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F34972">
        <w:rPr>
          <w:rFonts w:asciiTheme="minorHAnsi" w:hAnsiTheme="minorHAnsi" w:cstheme="minorHAnsi"/>
          <w:sz w:val="22"/>
          <w:szCs w:val="22"/>
        </w:rPr>
        <w:t>ltur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f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cus.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34972">
        <w:rPr>
          <w:rFonts w:asciiTheme="minorHAnsi" w:hAnsiTheme="minorHAnsi" w:cstheme="minorHAnsi"/>
          <w:sz w:val="22"/>
          <w:szCs w:val="22"/>
        </w:rPr>
        <w:t>reat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assr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 xml:space="preserve">m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anage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ent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34972">
        <w:rPr>
          <w:rFonts w:asciiTheme="minorHAnsi" w:hAnsiTheme="minorHAnsi" w:cstheme="minorHAnsi"/>
          <w:sz w:val="22"/>
          <w:szCs w:val="22"/>
        </w:rPr>
        <w:t>stem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suc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 xml:space="preserve">essfully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ddr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ss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be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or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es.</w:t>
      </w:r>
    </w:p>
    <w:p w14:paraId="15613F36" w14:textId="77777777" w:rsidR="00987495" w:rsidRPr="00F34972" w:rsidRDefault="00987495" w:rsidP="00F349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EC2AE04" w14:textId="77777777" w:rsidR="00987495" w:rsidRPr="00F34972" w:rsidRDefault="00F34972" w:rsidP="00F34972">
      <w:pPr>
        <w:ind w:left="2319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lastRenderedPageBreak/>
        <w:t>Pal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b/>
          <w:sz w:val="22"/>
          <w:szCs w:val="22"/>
        </w:rPr>
        <w:t>y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z w:val="22"/>
          <w:szCs w:val="22"/>
        </w:rPr>
        <w:t>a-Macedon Central School Dist</w:t>
      </w:r>
      <w:r w:rsidRPr="00F3497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4972">
        <w:rPr>
          <w:rFonts w:asciiTheme="minorHAnsi" w:hAnsiTheme="minorHAnsi" w:cstheme="minorHAnsi"/>
          <w:b/>
          <w:sz w:val="22"/>
          <w:szCs w:val="22"/>
        </w:rPr>
        <w:t>ct,</w:t>
      </w:r>
      <w:r w:rsidRPr="00F3497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F34972">
        <w:rPr>
          <w:rFonts w:asciiTheme="minorHAnsi" w:hAnsiTheme="minorHAnsi" w:cstheme="minorHAnsi"/>
          <w:sz w:val="22"/>
          <w:szCs w:val="22"/>
        </w:rPr>
        <w:t>Y (Fall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2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34972">
        <w:rPr>
          <w:rFonts w:asciiTheme="minorHAnsi" w:hAnsiTheme="minorHAnsi" w:cstheme="minorHAnsi"/>
          <w:sz w:val="22"/>
          <w:szCs w:val="22"/>
        </w:rPr>
        <w:t>0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F34972">
        <w:rPr>
          <w:rFonts w:asciiTheme="minorHAnsi" w:hAnsiTheme="minorHAnsi" w:cstheme="minorHAnsi"/>
          <w:sz w:val="22"/>
          <w:szCs w:val="22"/>
        </w:rPr>
        <w:t>)</w:t>
      </w:r>
    </w:p>
    <w:p w14:paraId="1D9AC086" w14:textId="77777777" w:rsidR="00987495" w:rsidRPr="00F34972" w:rsidRDefault="00F34972" w:rsidP="00F34972">
      <w:pPr>
        <w:spacing w:before="1"/>
        <w:ind w:left="2320" w:right="177"/>
        <w:rPr>
          <w:rFonts w:asciiTheme="minorHAnsi" w:hAnsiTheme="minorHAnsi" w:cstheme="minorHAnsi"/>
          <w:sz w:val="22"/>
          <w:szCs w:val="22"/>
        </w:rPr>
        <w:sectPr w:rsidR="00987495" w:rsidRPr="00F34972">
          <w:pgSz w:w="12240" w:h="15840"/>
          <w:pgMar w:top="660" w:right="600" w:bottom="280" w:left="560" w:header="720" w:footer="720" w:gutter="0"/>
          <w:cols w:space="720"/>
        </w:sectPr>
      </w:pP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z w:val="22"/>
          <w:szCs w:val="22"/>
        </w:rPr>
        <w:t>r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F34972">
        <w:rPr>
          <w:rFonts w:asciiTheme="minorHAnsi" w:hAnsiTheme="minorHAnsi" w:cstheme="minorHAnsi"/>
          <w:i/>
          <w:sz w:val="22"/>
          <w:szCs w:val="22"/>
        </w:rPr>
        <w:t>e 1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– 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signed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ng 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 xml:space="preserve">er with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ree 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for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ngu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ge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ts,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ath,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and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reat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arts. Pr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oted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nt 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arni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,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z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ng crea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pp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oa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F34972">
        <w:rPr>
          <w:rFonts w:asciiTheme="minorHAnsi" w:hAnsiTheme="minorHAnsi" w:cstheme="minorHAnsi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odate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var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ear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ty</w:t>
      </w:r>
      <w:r w:rsidRPr="00F34972">
        <w:rPr>
          <w:rFonts w:asciiTheme="minorHAnsi" w:hAnsiTheme="minorHAnsi" w:cstheme="minorHAnsi"/>
          <w:sz w:val="22"/>
          <w:szCs w:val="22"/>
        </w:rPr>
        <w:t>les. Co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labora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 xml:space="preserve">with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 xml:space="preserve">ial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at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 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her and other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34972">
        <w:rPr>
          <w:rFonts w:asciiTheme="minorHAnsi" w:hAnsiTheme="minorHAnsi" w:cstheme="minorHAnsi"/>
          <w:sz w:val="22"/>
          <w:szCs w:val="22"/>
        </w:rPr>
        <w:t>ers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of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p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z w:val="22"/>
          <w:szCs w:val="22"/>
        </w:rPr>
        <w:t>ofessi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al 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34972">
        <w:rPr>
          <w:rFonts w:asciiTheme="minorHAnsi" w:hAnsiTheme="minorHAnsi" w:cstheme="minorHAnsi"/>
          <w:sz w:val="22"/>
          <w:szCs w:val="22"/>
        </w:rPr>
        <w:t>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ord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 differe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instr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ct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 xml:space="preserve">n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 xml:space="preserve">o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eet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the 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of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ts,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hose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th so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F34972">
        <w:rPr>
          <w:rFonts w:asciiTheme="minorHAnsi" w:hAnsiTheme="minorHAnsi" w:cstheme="minorHAnsi"/>
          <w:sz w:val="22"/>
          <w:szCs w:val="22"/>
        </w:rPr>
        <w:t>al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34972">
        <w:rPr>
          <w:rFonts w:asciiTheme="minorHAnsi" w:hAnsiTheme="minorHAnsi" w:cstheme="minorHAnsi"/>
          <w:sz w:val="22"/>
          <w:szCs w:val="22"/>
        </w:rPr>
        <w:t>es</w:t>
      </w:r>
    </w:p>
    <w:p w14:paraId="54D88BD3" w14:textId="77777777" w:rsidR="00987495" w:rsidRPr="00F34972" w:rsidRDefault="00F34972" w:rsidP="00F34972">
      <w:pPr>
        <w:spacing w:before="78"/>
        <w:ind w:left="2280" w:right="66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sz w:val="22"/>
          <w:szCs w:val="22"/>
        </w:rPr>
        <w:lastRenderedPageBreak/>
        <w:t>and 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arn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ng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F34972">
        <w:rPr>
          <w:rFonts w:asciiTheme="minorHAnsi" w:hAnsiTheme="minorHAnsi" w:cstheme="minorHAnsi"/>
          <w:sz w:val="22"/>
          <w:szCs w:val="22"/>
        </w:rPr>
        <w:t>ifficu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es.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rpor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d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no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 xml:space="preserve">ogy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 xml:space="preserve">d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F34972">
        <w:rPr>
          <w:rFonts w:asciiTheme="minorHAnsi" w:hAnsiTheme="minorHAnsi" w:cstheme="minorHAnsi"/>
          <w:sz w:val="22"/>
          <w:szCs w:val="22"/>
        </w:rPr>
        <w:t>ried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inst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sz w:val="22"/>
          <w:szCs w:val="22"/>
        </w:rPr>
        <w:t>nal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ni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ake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les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s fun,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re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g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in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eff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ct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assroom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F34972">
        <w:rPr>
          <w:rFonts w:asciiTheme="minorHAnsi" w:hAnsiTheme="minorHAnsi" w:cstheme="minorHAnsi"/>
          <w:sz w:val="22"/>
          <w:szCs w:val="22"/>
        </w:rPr>
        <w:t>anage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ent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 xml:space="preserve">and 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34972">
        <w:rPr>
          <w:rFonts w:asciiTheme="minorHAnsi" w:hAnsiTheme="minorHAnsi" w:cstheme="minorHAnsi"/>
          <w:sz w:val="22"/>
          <w:szCs w:val="22"/>
        </w:rPr>
        <w:t>creased stud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 focus.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Effect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34972">
        <w:rPr>
          <w:rFonts w:asciiTheme="minorHAnsi" w:hAnsiTheme="minorHAnsi" w:cstheme="minorHAnsi"/>
          <w:sz w:val="22"/>
          <w:szCs w:val="22"/>
        </w:rPr>
        <w:t>ely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ut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li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F34972">
        <w:rPr>
          <w:rFonts w:asciiTheme="minorHAnsi" w:hAnsiTheme="minorHAnsi" w:cstheme="minorHAnsi"/>
          <w:sz w:val="22"/>
          <w:szCs w:val="22"/>
        </w:rPr>
        <w:t>d pare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vo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ers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to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axi</w:t>
      </w:r>
      <w:r w:rsidRPr="00F3497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34972">
        <w:rPr>
          <w:rFonts w:asciiTheme="minorHAnsi" w:hAnsiTheme="minorHAnsi" w:cstheme="minorHAnsi"/>
          <w:sz w:val="22"/>
          <w:szCs w:val="22"/>
        </w:rPr>
        <w:t>ize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u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sz w:val="22"/>
          <w:szCs w:val="22"/>
        </w:rPr>
        <w:t>e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of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lea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ing c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n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4972">
        <w:rPr>
          <w:rFonts w:asciiTheme="minorHAnsi" w:hAnsiTheme="minorHAnsi" w:cstheme="minorHAnsi"/>
          <w:sz w:val="22"/>
          <w:szCs w:val="22"/>
        </w:rPr>
        <w:t>er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sz w:val="22"/>
          <w:szCs w:val="22"/>
        </w:rPr>
        <w:t>d to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assist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w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sz w:val="22"/>
          <w:szCs w:val="22"/>
        </w:rPr>
        <w:t>th</w:t>
      </w:r>
      <w:r w:rsidRPr="00F3497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ot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sz w:val="22"/>
          <w:szCs w:val="22"/>
        </w:rPr>
        <w:t>er</w:t>
      </w:r>
      <w:r w:rsidRPr="00F3497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sp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sz w:val="22"/>
          <w:szCs w:val="22"/>
        </w:rPr>
        <w:t>ci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sz w:val="22"/>
          <w:szCs w:val="22"/>
        </w:rPr>
        <w:t>l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F34972">
        <w:rPr>
          <w:rFonts w:asciiTheme="minorHAnsi" w:hAnsiTheme="minorHAnsi" w:cstheme="minorHAnsi"/>
          <w:sz w:val="22"/>
          <w:szCs w:val="22"/>
        </w:rPr>
        <w:t>roje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sz w:val="22"/>
          <w:szCs w:val="22"/>
        </w:rPr>
        <w:t>ts.</w:t>
      </w:r>
    </w:p>
    <w:p w14:paraId="127911DF" w14:textId="77777777" w:rsidR="00987495" w:rsidRPr="00F34972" w:rsidRDefault="00987495" w:rsidP="00F3497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9AF40EC" w14:textId="77777777" w:rsidR="00987495" w:rsidRPr="00F34972" w:rsidRDefault="00F34972" w:rsidP="00F34972">
      <w:pPr>
        <w:ind w:left="1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>PROFESSI</w:t>
      </w:r>
      <w:r w:rsidRPr="00F3497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b/>
          <w:sz w:val="22"/>
          <w:szCs w:val="22"/>
        </w:rPr>
        <w:t xml:space="preserve">NAL         </w:t>
      </w:r>
      <w:r w:rsidRPr="00F3497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Pea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z w:val="22"/>
          <w:szCs w:val="22"/>
        </w:rPr>
        <w:t>ef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P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34972">
        <w:rPr>
          <w:rFonts w:asciiTheme="minorHAnsi" w:hAnsiTheme="minorHAnsi" w:cstheme="minorHAnsi"/>
          <w:i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F34972">
        <w:rPr>
          <w:rFonts w:asciiTheme="minorHAnsi" w:hAnsiTheme="minorHAnsi" w:cstheme="minorHAnsi"/>
          <w:i/>
          <w:sz w:val="22"/>
          <w:szCs w:val="22"/>
        </w:rPr>
        <w:t>lem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34972">
        <w:rPr>
          <w:rFonts w:asciiTheme="minorHAnsi" w:hAnsiTheme="minorHAnsi" w:cstheme="minorHAnsi"/>
          <w:i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z w:val="22"/>
          <w:szCs w:val="22"/>
        </w:rPr>
        <w:t>kills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f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r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Pres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dr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(10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F34972">
        <w:rPr>
          <w:rFonts w:asciiTheme="minorHAnsi" w:hAnsiTheme="minorHAnsi" w:cstheme="minorHAnsi"/>
          <w:sz w:val="22"/>
          <w:szCs w:val="22"/>
        </w:rPr>
        <w:t>09)</w:t>
      </w:r>
    </w:p>
    <w:p w14:paraId="635A7E51" w14:textId="77777777" w:rsidR="00987495" w:rsidRPr="00F34972" w:rsidRDefault="00F34972" w:rsidP="00F34972">
      <w:pPr>
        <w:ind w:left="120"/>
        <w:rPr>
          <w:rFonts w:asciiTheme="minorHAnsi" w:hAnsiTheme="minorHAnsi" w:cstheme="minorHAnsi"/>
          <w:sz w:val="22"/>
          <w:szCs w:val="22"/>
        </w:rPr>
      </w:pPr>
      <w:r w:rsidRPr="00F34972">
        <w:rPr>
          <w:rFonts w:asciiTheme="minorHAnsi" w:hAnsiTheme="minorHAnsi" w:cstheme="minorHAnsi"/>
          <w:b/>
          <w:sz w:val="22"/>
          <w:szCs w:val="22"/>
        </w:rPr>
        <w:t xml:space="preserve">DEVELOPMENT        </w:t>
      </w:r>
      <w:r w:rsidRPr="00F34972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Infus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ng Tec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F34972">
        <w:rPr>
          <w:rFonts w:asciiTheme="minorHAnsi" w:hAnsiTheme="minorHAnsi" w:cstheme="minorHAnsi"/>
          <w:i/>
          <w:sz w:val="22"/>
          <w:szCs w:val="22"/>
        </w:rPr>
        <w:t>no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34972">
        <w:rPr>
          <w:rFonts w:asciiTheme="minorHAnsi" w:hAnsiTheme="minorHAnsi" w:cstheme="minorHAnsi"/>
          <w:i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z w:val="22"/>
          <w:szCs w:val="22"/>
        </w:rPr>
        <w:t>y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34972">
        <w:rPr>
          <w:rFonts w:asciiTheme="minorHAnsi" w:hAnsiTheme="minorHAnsi" w:cstheme="minorHAnsi"/>
          <w:i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ea</w:t>
      </w:r>
      <w:r w:rsidRPr="00F34972">
        <w:rPr>
          <w:rFonts w:asciiTheme="minorHAnsi" w:hAnsiTheme="minorHAnsi" w:cstheme="minorHAnsi"/>
          <w:i/>
          <w:sz w:val="22"/>
          <w:szCs w:val="22"/>
        </w:rPr>
        <w:t>cher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F34972">
        <w:rPr>
          <w:rFonts w:asciiTheme="minorHAnsi" w:hAnsiTheme="minorHAnsi" w:cstheme="minorHAnsi"/>
          <w:i/>
          <w:sz w:val="22"/>
          <w:szCs w:val="22"/>
        </w:rPr>
        <w:t>c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34972">
        <w:rPr>
          <w:rFonts w:asciiTheme="minorHAnsi" w:hAnsiTheme="minorHAnsi" w:cstheme="minorHAnsi"/>
          <w:i/>
          <w:sz w:val="22"/>
          <w:szCs w:val="22"/>
        </w:rPr>
        <w:t>t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io</w:t>
      </w:r>
      <w:r w:rsidRPr="00F34972">
        <w:rPr>
          <w:rFonts w:asciiTheme="minorHAnsi" w:hAnsiTheme="minorHAnsi" w:cstheme="minorHAnsi"/>
          <w:i/>
          <w:sz w:val="22"/>
          <w:szCs w:val="22"/>
        </w:rPr>
        <w:t>n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i/>
          <w:sz w:val="22"/>
          <w:szCs w:val="22"/>
        </w:rPr>
        <w:t>Pr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34972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F34972">
        <w:rPr>
          <w:rFonts w:asciiTheme="minorHAnsi" w:hAnsiTheme="minorHAnsi" w:cstheme="minorHAnsi"/>
          <w:i/>
          <w:sz w:val="22"/>
          <w:szCs w:val="22"/>
        </w:rPr>
        <w:t>ra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34972">
        <w:rPr>
          <w:rFonts w:asciiTheme="minorHAnsi" w:hAnsiTheme="minorHAnsi" w:cstheme="minorHAnsi"/>
          <w:i/>
          <w:sz w:val="22"/>
          <w:szCs w:val="22"/>
        </w:rPr>
        <w:t>s</w:t>
      </w:r>
      <w:r w:rsidRPr="00F3497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34972">
        <w:rPr>
          <w:rFonts w:asciiTheme="minorHAnsi" w:hAnsiTheme="minorHAnsi" w:cstheme="minorHAnsi"/>
          <w:sz w:val="22"/>
          <w:szCs w:val="22"/>
        </w:rPr>
        <w:t>(</w:t>
      </w:r>
      <w:r w:rsidRPr="00F34972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F34972">
        <w:rPr>
          <w:rFonts w:asciiTheme="minorHAnsi" w:hAnsiTheme="minorHAnsi" w:cstheme="minorHAnsi"/>
          <w:sz w:val="22"/>
          <w:szCs w:val="22"/>
        </w:rPr>
        <w:t>/08)</w:t>
      </w:r>
    </w:p>
    <w:sectPr w:rsidR="00987495" w:rsidRPr="00F34972">
      <w:pgSz w:w="12240" w:h="15840"/>
      <w:pgMar w:top="64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135E4"/>
    <w:multiLevelType w:val="multilevel"/>
    <w:tmpl w:val="648253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495"/>
    <w:rsid w:val="00987495"/>
    <w:rsid w:val="00F3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9BB9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349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4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2021-06-14T12:38:00Z</dcterms:modified>
</cp:coreProperties>
</file>